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2C17D7" w14:textId="01F4A4BF" w:rsidR="00343CE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1906AF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</w:p>
        </w:tc>
      </w:tr>
      <w:tr w:rsidR="0046431F" w:rsidRPr="00AC55AD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33A43910" w14:textId="768957DF" w:rsidR="0046431F" w:rsidRPr="00AC55AD" w:rsidRDefault="0046431F" w:rsidP="005C4E24">
      <w:pPr>
        <w:rPr>
          <w:sz w:val="20"/>
          <w:szCs w:val="18"/>
        </w:rPr>
      </w:pPr>
      <w:r w:rsidRPr="00AC55AD">
        <w:rPr>
          <w:sz w:val="20"/>
          <w:szCs w:val="18"/>
        </w:rPr>
        <w:t>im Falle der Beauftragung des nachfolgenden Unternehmens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B</w:t>
            </w:r>
            <w:r w:rsidR="00411DF7" w:rsidRPr="00AC55AD">
              <w:rPr>
                <w:rFonts w:cs="Arial"/>
                <w:b/>
                <w:sz w:val="20"/>
                <w:szCs w:val="18"/>
              </w:rPr>
              <w:t>ewerbers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bzw.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der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Bietergemeinschaft </w:t>
            </w:r>
          </w:p>
        </w:tc>
      </w:tr>
      <w:tr w:rsidR="0046431F" w:rsidRPr="00AC55AD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6B501F55" w14:textId="7C8E9164" w:rsidR="0046431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nachfolgende Leistungen</w:t>
      </w:r>
      <w:r w:rsidR="00ED5146" w:rsidRPr="00AC55AD">
        <w:rPr>
          <w:rFonts w:ascii="Arial" w:hAnsi="Arial" w:cs="Arial"/>
          <w:sz w:val="20"/>
          <w:szCs w:val="18"/>
        </w:rPr>
        <w:t>/Kapazitäten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Art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 xml:space="preserve"> und Umfang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der Leistung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/Kapazitäten</w:t>
            </w:r>
          </w:p>
        </w:tc>
      </w:tr>
      <w:tr w:rsidR="0046431F" w:rsidRPr="00AC55AD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510EE8D8" w14:textId="211E2F6C" w:rsidR="0046431F" w:rsidRPr="00AC55AD" w:rsidRDefault="00ED5146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zur Verfügung zu stellen.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AC55AD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AC55AD" w:rsidRDefault="00343CE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Ort, Datum, Stempel und Unterschrift(en)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 </w:t>
            </w:r>
            <w:r w:rsidR="000A0596" w:rsidRPr="00AC55AD">
              <w:rPr>
                <w:rFonts w:cs="Arial"/>
                <w:b/>
                <w:sz w:val="20"/>
                <w:szCs w:val="18"/>
              </w:rPr>
              <w:t xml:space="preserve">oder Person des Erklärenden nach § 126b BGB 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  <w:r w:rsidRPr="00AC55AD">
              <w:rPr>
                <w:rFonts w:cs="Arial"/>
                <w:b/>
                <w:sz w:val="20"/>
                <w:szCs w:val="18"/>
              </w:rPr>
              <w:t>:</w:t>
            </w:r>
          </w:p>
        </w:tc>
      </w:tr>
      <w:tr w:rsidR="00343CEF" w:rsidRPr="00AC55AD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7349656D" w14:textId="4BA0C3DB" w:rsidR="00ED5146" w:rsidRPr="00623FC7" w:rsidRDefault="00ED5146" w:rsidP="005C4E24">
      <w:pPr>
        <w:jc w:val="left"/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0D44" w14:textId="77777777" w:rsidR="00D83B25" w:rsidRDefault="00D83B25">
      <w:r>
        <w:separator/>
      </w:r>
    </w:p>
  </w:endnote>
  <w:endnote w:type="continuationSeparator" w:id="0">
    <w:p w14:paraId="45C61158" w14:textId="77777777" w:rsidR="00D83B25" w:rsidRDefault="00D8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A8F4" w14:textId="77777777" w:rsidR="005C4E24" w:rsidRDefault="005C4E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A80C21" w:rsidRPr="00CD707D" w14:paraId="1C965A34" w14:textId="77777777" w:rsidTr="00E63400">
      <w:tc>
        <w:tcPr>
          <w:tcW w:w="4323" w:type="dxa"/>
        </w:tcPr>
        <w:p w14:paraId="70DDC208" w14:textId="77777777" w:rsidR="00A80C21" w:rsidRPr="00CD707D" w:rsidRDefault="00A80C21" w:rsidP="00A80C21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06699C1B" w14:textId="77777777" w:rsidR="00A80C21" w:rsidRPr="00CD707D" w:rsidRDefault="00A80C21" w:rsidP="00A80C21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61D2BAF9" w14:textId="0C046003" w:rsidR="00235DBB" w:rsidRPr="00503F9A" w:rsidRDefault="00235DBB" w:rsidP="00503F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738F" w14:textId="77777777" w:rsidR="005C4E24" w:rsidRDefault="005C4E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C0ADA" w14:textId="77777777" w:rsidR="00D83B25" w:rsidRDefault="00D83B25">
      <w:r>
        <w:separator/>
      </w:r>
    </w:p>
  </w:footnote>
  <w:footnote w:type="continuationSeparator" w:id="0">
    <w:p w14:paraId="65E751CD" w14:textId="77777777" w:rsidR="00D83B25" w:rsidRDefault="00D83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270D" w14:textId="77777777" w:rsidR="005C4E24" w:rsidRDefault="005C4E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256EDC" w14:paraId="29A4116E" w14:textId="77777777" w:rsidTr="00EE3E15">
      <w:trPr>
        <w:trHeight w:val="340"/>
      </w:trPr>
      <w:tc>
        <w:tcPr>
          <w:tcW w:w="1380" w:type="dxa"/>
        </w:tcPr>
        <w:p w14:paraId="5A18DC30" w14:textId="7C319228" w:rsidR="00256EDC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0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06C40943" w14:textId="4B81B12A" w:rsidR="00256EDC" w:rsidRDefault="00256EDC" w:rsidP="00256EDC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256EDC" w14:paraId="69F8A938" w14:textId="77777777" w:rsidTr="00EE3E15">
      <w:trPr>
        <w:trHeight w:val="340"/>
      </w:trPr>
      <w:tc>
        <w:tcPr>
          <w:tcW w:w="1380" w:type="dxa"/>
        </w:tcPr>
        <w:p w14:paraId="163D6462" w14:textId="625CBFB9" w:rsidR="00256EDC" w:rsidRPr="00CE43E5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4C40B8A6" w14:textId="36897878" w:rsidR="00256EDC" w:rsidRPr="00CE43E5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256EDC" w14:paraId="42847CC6" w14:textId="77777777" w:rsidTr="00503F9A">
      <w:trPr>
        <w:trHeight w:val="340"/>
      </w:trPr>
      <w:tc>
        <w:tcPr>
          <w:tcW w:w="1380" w:type="dxa"/>
          <w:vAlign w:val="center"/>
        </w:tcPr>
        <w:p w14:paraId="0380BF49" w14:textId="52DF583A" w:rsidR="00256EDC" w:rsidRPr="00CE43E5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1</w:t>
          </w:r>
        </w:p>
      </w:tc>
      <w:tc>
        <w:tcPr>
          <w:tcW w:w="7974" w:type="dxa"/>
          <w:gridSpan w:val="2"/>
          <w:vAlign w:val="center"/>
        </w:tcPr>
        <w:p w14:paraId="7D37033F" w14:textId="5D489198" w:rsidR="00256EDC" w:rsidRPr="00CE43E5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rFonts w:cs="Arial"/>
              <w:szCs w:val="18"/>
            </w:rPr>
            <w:t>Entwicklungsleistungen</w:t>
          </w:r>
        </w:p>
      </w:tc>
    </w:tr>
    <w:tr w:rsidR="00503F9A" w14:paraId="58FCEC71" w14:textId="77777777" w:rsidTr="00503F9A">
      <w:trPr>
        <w:trHeight w:val="340"/>
      </w:trPr>
      <w:tc>
        <w:tcPr>
          <w:tcW w:w="6237" w:type="dxa"/>
          <w:gridSpan w:val="2"/>
          <w:vAlign w:val="center"/>
        </w:tcPr>
        <w:p w14:paraId="20D580C0" w14:textId="77777777" w:rsidR="00503F9A" w:rsidRPr="0003374F" w:rsidRDefault="00503F9A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E2B19">
            <w:rPr>
              <w:rFonts w:cs="Arial"/>
              <w:b/>
              <w:bCs/>
              <w:szCs w:val="18"/>
            </w:rPr>
            <w:t>Anlage A2a – Verpflichtungserklärung zur Eignungsleihe</w:t>
          </w:r>
        </w:p>
      </w:tc>
      <w:tc>
        <w:tcPr>
          <w:tcW w:w="3117" w:type="dxa"/>
          <w:vAlign w:val="center"/>
        </w:tcPr>
        <w:p w14:paraId="6FB39F8E" w14:textId="6C4C25A0" w:rsidR="00503F9A" w:rsidRPr="0003374F" w:rsidRDefault="00256EDC" w:rsidP="00503F9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0"/>
  </w:tbl>
  <w:p w14:paraId="659E784A" w14:textId="24ABB0ED" w:rsidR="002D42A6" w:rsidRPr="002D42A6" w:rsidRDefault="002D42A6" w:rsidP="005E2B1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FB1C" w14:textId="77777777" w:rsidR="005C4E24" w:rsidRDefault="005C4E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6s/5G5vSxSC5gVswwb0IQgzgBlsk3/ageHUiPkjZz1MUxA/8ouoGeht87ZOsGcMgfdMpgPMjgzE9xpp9kNGaMQ==" w:salt="rcm0UtmDhBNRuO2Xr3m0o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341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C46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0B4C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6EDC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4A15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B77A9"/>
    <w:rsid w:val="003C53CA"/>
    <w:rsid w:val="003C6E6A"/>
    <w:rsid w:val="003C6F1C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74889"/>
    <w:rsid w:val="00483B14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3F9A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4E24"/>
    <w:rsid w:val="005E2B19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E83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27F1"/>
    <w:rsid w:val="00A53147"/>
    <w:rsid w:val="00A56697"/>
    <w:rsid w:val="00A57BBB"/>
    <w:rsid w:val="00A74442"/>
    <w:rsid w:val="00A80C21"/>
    <w:rsid w:val="00A82A5E"/>
    <w:rsid w:val="00A9219E"/>
    <w:rsid w:val="00A92A83"/>
    <w:rsid w:val="00AA3B10"/>
    <w:rsid w:val="00AA419E"/>
    <w:rsid w:val="00AC20BA"/>
    <w:rsid w:val="00AC55AD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46DA6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3E0B"/>
    <w:rsid w:val="00C8596C"/>
    <w:rsid w:val="00C872D9"/>
    <w:rsid w:val="00C90855"/>
    <w:rsid w:val="00C921A3"/>
    <w:rsid w:val="00C9224F"/>
    <w:rsid w:val="00C9597D"/>
    <w:rsid w:val="00C9656A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047E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3B25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E7C2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2DCF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249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4E24"/>
    <w:pPr>
      <w:spacing w:before="60" w:after="120" w:line="360" w:lineRule="auto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A82A5E"/>
    <w:pPr>
      <w:tabs>
        <w:tab w:val="right" w:pos="8504"/>
      </w:tabs>
      <w:spacing w:before="0" w:after="0"/>
    </w:pPr>
    <w:rPr>
      <w:sz w:val="18"/>
    </w:rPr>
  </w:style>
  <w:style w:type="paragraph" w:styleId="Kopfzeile">
    <w:name w:val="header"/>
    <w:basedOn w:val="Standard"/>
    <w:link w:val="KopfzeileZchn"/>
    <w:uiPriority w:val="99"/>
    <w:rsid w:val="00A82A5E"/>
    <w:pPr>
      <w:tabs>
        <w:tab w:val="center" w:pos="4819"/>
        <w:tab w:val="right" w:pos="9071"/>
      </w:tabs>
      <w:spacing w:before="0" w:after="0" w:line="240" w:lineRule="auto"/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6</cp:revision>
  <cp:lastPrinted>2016-07-14T11:58:00Z</cp:lastPrinted>
  <dcterms:created xsi:type="dcterms:W3CDTF">2023-05-16T14:15:00Z</dcterms:created>
  <dcterms:modified xsi:type="dcterms:W3CDTF">2026-05-28T17:29:00Z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